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5E0F8F28" w:rsidR="000370E7" w:rsidRPr="00125E2F" w:rsidRDefault="00B137F8" w:rsidP="00125E2F">
      <w:pPr>
        <w:ind w:left="-170"/>
        <w:rPr>
          <w:rFonts w:ascii="Verdana" w:hAnsi="Verdana" w:cstheme="minorHAnsi"/>
          <w:b/>
          <w:sz w:val="18"/>
          <w:szCs w:val="18"/>
          <w:lang w:eastAsia="pl-PL"/>
        </w:rPr>
      </w:pPr>
      <w:r w:rsidRPr="00125E2F">
        <w:rPr>
          <w:rFonts w:ascii="Verdana" w:hAnsi="Verdana" w:cstheme="minorHAnsi"/>
          <w:sz w:val="18"/>
          <w:szCs w:val="18"/>
          <w:lang w:eastAsia="pl-PL"/>
        </w:rPr>
        <w:t xml:space="preserve">Składając Ofertę w postępowaniu zakupowym </w:t>
      </w:r>
      <w:r w:rsidR="00DA5698" w:rsidRPr="00125E2F">
        <w:rPr>
          <w:rFonts w:ascii="Verdana" w:hAnsi="Verdana" w:cstheme="minorHAnsi"/>
          <w:sz w:val="18"/>
          <w:szCs w:val="18"/>
          <w:lang w:eastAsia="pl-PL"/>
        </w:rPr>
        <w:t xml:space="preserve">nr </w:t>
      </w:r>
      <w:r w:rsidR="00125E2F" w:rsidRPr="00125E2F">
        <w:rPr>
          <w:rFonts w:ascii="Verdana" w:hAnsi="Verdana" w:cstheme="minorHAnsi"/>
          <w:b/>
          <w:sz w:val="18"/>
          <w:szCs w:val="18"/>
          <w:lang w:eastAsia="pl-PL"/>
        </w:rPr>
        <w:t>POST/DYS/OZ/GZ/01004/2026</w:t>
      </w:r>
      <w:r w:rsidR="00125E2F" w:rsidRPr="00125E2F">
        <w:rPr>
          <w:rFonts w:ascii="Verdana" w:hAnsi="Verdana" w:cstheme="minorHAnsi"/>
          <w:b/>
          <w:sz w:val="18"/>
          <w:szCs w:val="18"/>
          <w:lang w:eastAsia="pl-PL"/>
        </w:rPr>
        <w:t xml:space="preserve"> </w:t>
      </w:r>
      <w:r w:rsidRPr="00125E2F">
        <w:rPr>
          <w:rFonts w:ascii="Verdana" w:hAnsi="Verdana" w:cstheme="minorHAnsi"/>
          <w:sz w:val="18"/>
          <w:szCs w:val="18"/>
          <w:lang w:eastAsia="pl-PL"/>
        </w:rPr>
        <w:t xml:space="preserve">prowadzonym w trybie przetargu nieograniczonego </w:t>
      </w:r>
      <w:r w:rsidR="00DB01FF" w:rsidRPr="00125E2F">
        <w:rPr>
          <w:rFonts w:ascii="Verdana" w:hAnsi="Verdana" w:cstheme="minorHAnsi"/>
          <w:sz w:val="18"/>
          <w:szCs w:val="18"/>
          <w:lang w:eastAsia="pl-PL"/>
        </w:rPr>
        <w:t>pn</w:t>
      </w:r>
      <w:r w:rsidR="00502D19" w:rsidRPr="00125E2F">
        <w:rPr>
          <w:rFonts w:ascii="Verdana" w:hAnsi="Verdana" w:cstheme="minorHAnsi"/>
          <w:sz w:val="18"/>
          <w:szCs w:val="18"/>
          <w:lang w:eastAsia="pl-PL"/>
        </w:rPr>
        <w:t xml:space="preserve">. </w:t>
      </w:r>
      <w:r w:rsidR="00125E2F" w:rsidRPr="00125E2F">
        <w:rPr>
          <w:rFonts w:ascii="Verdana" w:hAnsi="Verdana"/>
          <w:b/>
          <w:bCs/>
          <w:sz w:val="18"/>
          <w:szCs w:val="18"/>
        </w:rPr>
        <w:t xml:space="preserve">Przebudowa linii SN Tomaszów Południe - Narol </w:t>
      </w:r>
      <w:r w:rsidR="00125E2F">
        <w:rPr>
          <w:rFonts w:ascii="Verdana" w:hAnsi="Verdana"/>
          <w:b/>
          <w:bCs/>
          <w:sz w:val="18"/>
          <w:szCs w:val="18"/>
        </w:rPr>
        <w:br/>
      </w:r>
      <w:r w:rsidR="00125E2F" w:rsidRPr="00125E2F">
        <w:rPr>
          <w:rFonts w:ascii="Verdana" w:hAnsi="Verdana"/>
          <w:b/>
          <w:bCs/>
          <w:sz w:val="18"/>
          <w:szCs w:val="18"/>
        </w:rPr>
        <w:t>w m. Narol</w:t>
      </w:r>
      <w:r w:rsidR="00125E2F" w:rsidRPr="00125E2F">
        <w:rPr>
          <w:rFonts w:ascii="Verdana" w:hAnsi="Verdana"/>
          <w:b/>
          <w:bCs/>
          <w:sz w:val="18"/>
          <w:szCs w:val="18"/>
        </w:rPr>
        <w:t xml:space="preserve">, </w:t>
      </w:r>
      <w:r w:rsidR="00C85082" w:rsidRPr="00125E2F">
        <w:rPr>
          <w:rFonts w:ascii="Verdana" w:hAnsi="Verdana" w:cstheme="minorHAnsi"/>
          <w:sz w:val="18"/>
          <w:szCs w:val="18"/>
          <w:lang w:eastAsia="pl-PL"/>
        </w:rPr>
        <w:t>oświadczamy,</w:t>
      </w:r>
      <w:r w:rsidR="008B5FA5" w:rsidRPr="00125E2F">
        <w:rPr>
          <w:rFonts w:ascii="Verdana" w:hAnsi="Verdana" w:cstheme="minorHAnsi"/>
          <w:sz w:val="18"/>
          <w:szCs w:val="18"/>
          <w:lang w:eastAsia="pl-PL"/>
        </w:rPr>
        <w:t xml:space="preserve"> </w:t>
      </w:r>
      <w:r w:rsidR="00C85082" w:rsidRPr="00125E2F">
        <w:rPr>
          <w:rFonts w:ascii="Verdana" w:hAnsi="Verdana" w:cstheme="minorHAnsi"/>
          <w:bCs/>
          <w:sz w:val="18"/>
          <w:szCs w:val="18"/>
          <w:lang w:eastAsia="pl-PL"/>
        </w:rPr>
        <w:t xml:space="preserve">że </w:t>
      </w:r>
      <w:r w:rsidRPr="00125E2F">
        <w:rPr>
          <w:rFonts w:ascii="Verdana" w:hAnsi="Verdana" w:cstheme="minorHAnsi"/>
          <w:sz w:val="18"/>
          <w:szCs w:val="18"/>
          <w:lang w:eastAsia="pl-PL"/>
        </w:rPr>
        <w:t xml:space="preserve">w okresie ostatnich </w:t>
      </w:r>
      <w:r w:rsidR="00F23F8A" w:rsidRPr="00125E2F">
        <w:rPr>
          <w:rFonts w:ascii="Verdana" w:hAnsi="Verdana" w:cstheme="minorHAnsi"/>
          <w:b/>
          <w:sz w:val="18"/>
          <w:szCs w:val="18"/>
          <w:lang w:eastAsia="pl-PL"/>
        </w:rPr>
        <w:t>5</w:t>
      </w:r>
      <w:r w:rsidR="001B417C" w:rsidRPr="00125E2F">
        <w:rPr>
          <w:rFonts w:ascii="Verdana" w:hAnsi="Verdana" w:cstheme="minorHAnsi"/>
          <w:b/>
          <w:sz w:val="18"/>
          <w:szCs w:val="18"/>
          <w:lang w:eastAsia="pl-PL"/>
        </w:rPr>
        <w:t xml:space="preserve"> lat </w:t>
      </w:r>
      <w:r w:rsidRPr="00125E2F">
        <w:rPr>
          <w:rFonts w:ascii="Verdana" w:hAnsi="Verdana" w:cstheme="minorHAnsi"/>
          <w:sz w:val="18"/>
          <w:szCs w:val="18"/>
          <w:lang w:eastAsia="pl-PL"/>
        </w:rPr>
        <w:t xml:space="preserve">przed upływem terminu składania Ofert wykonaliśmy następujące </w:t>
      </w:r>
      <w:r w:rsidR="001B56CC" w:rsidRPr="00125E2F">
        <w:rPr>
          <w:rFonts w:ascii="Verdana" w:hAnsi="Verdana" w:cstheme="minorHAnsi"/>
          <w:sz w:val="18"/>
          <w:szCs w:val="18"/>
          <w:lang w:eastAsia="pl-PL"/>
        </w:rPr>
        <w:t>zamówienia</w:t>
      </w:r>
      <w:r w:rsidR="00AC272D" w:rsidRPr="00125E2F">
        <w:rPr>
          <w:rFonts w:ascii="Verdana" w:hAnsi="Verdana" w:cstheme="minorHAnsi"/>
          <w:sz w:val="18"/>
          <w:szCs w:val="18"/>
        </w:rPr>
        <w:t>.</w:t>
      </w:r>
    </w:p>
    <w:p w14:paraId="5D9C9AC7" w14:textId="13DA1504" w:rsidR="00656DDF" w:rsidRPr="00D935C4" w:rsidRDefault="00656DDF" w:rsidP="00125E2F">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1D0025AE" w:rsidR="008A2988" w:rsidRDefault="00125E2F" w:rsidP="00125E2F">
    <w:pPr>
      <w:pStyle w:val="Nagwek"/>
    </w:pPr>
    <w:r w:rsidRPr="00125E2F">
      <w:rPr>
        <w:rFonts w:ascii="Verdana" w:hAnsi="Verdana"/>
        <w:sz w:val="14"/>
        <w:szCs w:val="14"/>
      </w:rPr>
      <w:t>POST/DYS/OZ/GZ/01004/2026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ACD"/>
    <w:rsid w:val="00240E10"/>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38A2"/>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184</Words>
  <Characters>1106</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4</cp:revision>
  <cp:lastPrinted>2021-02-26T13:14:00Z</cp:lastPrinted>
  <dcterms:created xsi:type="dcterms:W3CDTF">2026-03-20T09:20:00Z</dcterms:created>
  <dcterms:modified xsi:type="dcterms:W3CDTF">2026-03-24T07:23:00Z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